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E16A4" w:rsidRPr="00CE613F" w:rsidRDefault="001E1500" w:rsidP="005E16A4">
      <w:pPr>
        <w:jc w:val="right"/>
      </w:pPr>
      <w:r>
        <w:t>Załącznik</w:t>
      </w:r>
      <w:r w:rsidR="005E16A4" w:rsidRPr="00CE613F">
        <w:t xml:space="preserve"> nr </w:t>
      </w:r>
      <w:r w:rsidR="00AA6B54">
        <w:t>6</w:t>
      </w:r>
      <w:r w:rsidR="005E16A4" w:rsidRPr="00CE613F">
        <w:t xml:space="preserve"> do ZW </w:t>
      </w:r>
      <w:r>
        <w:t>121</w:t>
      </w:r>
      <w:r w:rsidR="005E16A4" w:rsidRPr="00CE613F">
        <w:t>/20</w:t>
      </w:r>
      <w:r>
        <w:t>20</w:t>
      </w:r>
    </w:p>
    <w:p w:rsidR="00592BDA" w:rsidRDefault="00592BDA" w:rsidP="005E16A4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B9B" w:rsidRPr="003614BF" w:rsidRDefault="003614BF" w:rsidP="00B25155">
            <w:pPr>
              <w:pStyle w:val="Nagwek2"/>
              <w:numPr>
                <w:ilvl w:val="0"/>
                <w:numId w:val="0"/>
              </w:numPr>
              <w:snapToGrid w:val="0"/>
              <w:ind w:left="157" w:hanging="157"/>
            </w:pPr>
            <w:r w:rsidRPr="003614BF">
              <w:t xml:space="preserve">WYDZIAŁ ZARZĄDZANIA/Katedra </w:t>
            </w:r>
            <w:r w:rsidRPr="003614BF">
              <w:rPr>
                <w:rStyle w:val="Pogrubienie"/>
                <w:b/>
                <w:bdr w:val="none" w:sz="0" w:space="0" w:color="auto" w:frame="1"/>
                <w:shd w:val="clear" w:color="auto" w:fill="FFFFFF"/>
              </w:rPr>
              <w:t>Badań Operacyjnych</w:t>
            </w:r>
            <w:r w:rsidRPr="003614BF">
              <w:rPr>
                <w:b w:val="0"/>
                <w:bCs w:val="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614BF">
              <w:rPr>
                <w:rStyle w:val="Pogrubienie"/>
                <w:b/>
                <w:bdr w:val="none" w:sz="0" w:space="0" w:color="auto" w:frame="1"/>
                <w:shd w:val="clear" w:color="auto" w:fill="FFFFFF"/>
              </w:rPr>
              <w:t>i Inteligencji Biznesowej</w:t>
            </w:r>
            <w:r w:rsidRPr="003614BF">
              <w:t xml:space="preserve"> </w:t>
            </w:r>
          </w:p>
          <w:p w:rsidR="003614BF" w:rsidRPr="003614BF" w:rsidRDefault="003614BF" w:rsidP="003614BF"/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BF4A38" w:rsidRPr="00BF4A38" w:rsidRDefault="00BF4A38" w:rsidP="00BF4A38"/>
          <w:p w:rsidR="00A73274" w:rsidRDefault="000E41D7" w:rsidP="005C16CA">
            <w:pPr>
              <w:pStyle w:val="Nagwek2"/>
            </w:pPr>
            <w:r w:rsidRPr="00CE613F">
              <w:t>Nazwa przedmiotu w języku polskim</w:t>
            </w:r>
            <w:r w:rsidR="00203851">
              <w:t xml:space="preserve">: </w:t>
            </w:r>
            <w:r w:rsidR="007A4ACD">
              <w:tab/>
            </w:r>
            <w:r w:rsidR="00203851">
              <w:t>Technologia przetwarzania danych</w:t>
            </w:r>
          </w:p>
          <w:p w:rsidR="005C16CA" w:rsidRDefault="000E41D7" w:rsidP="00203851">
            <w:pPr>
              <w:pStyle w:val="Nagwek2"/>
            </w:pPr>
            <w:r w:rsidRPr="00CE613F">
              <w:t>Nazwa przedmiotu w języku angielskim</w:t>
            </w:r>
            <w:r w:rsidR="00203851">
              <w:t>:</w:t>
            </w:r>
            <w:r w:rsidR="005C16CA">
              <w:t xml:space="preserve"> </w:t>
            </w:r>
            <w:r w:rsidR="007A4ACD">
              <w:tab/>
            </w:r>
            <w:r w:rsidR="00203851" w:rsidRPr="007A4ACD">
              <w:rPr>
                <w:lang w:val="en-US"/>
              </w:rPr>
              <w:t>Data processing technology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7A4ACD">
              <w:tab/>
            </w:r>
            <w:r w:rsidR="00203851">
              <w:t>Zarządzanie</w:t>
            </w:r>
            <w:r w:rsidR="009E431C">
              <w:t xml:space="preserve">  </w:t>
            </w:r>
          </w:p>
          <w:p w:rsidR="00D552A5" w:rsidRDefault="009E431C" w:rsidP="00203851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7A4ACD">
              <w:tab/>
            </w:r>
            <w:r w:rsidR="00203851" w:rsidRPr="007A4ACD">
              <w:rPr>
                <w:lang w:val="en-US"/>
              </w:rPr>
              <w:t>Organizational Management</w:t>
            </w:r>
            <w:r w:rsidR="00203851" w:rsidRPr="00203851">
              <w:t xml:space="preserve"> (OM)</w:t>
            </w:r>
          </w:p>
          <w:p w:rsidR="00D552A5" w:rsidRDefault="005E16A4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>Poziom i forma studiów</w:t>
            </w:r>
            <w:r w:rsidR="00D552A5">
              <w:rPr>
                <w:b/>
                <w:bCs/>
              </w:rPr>
              <w:t>:</w:t>
            </w:r>
            <w:r w:rsidR="00B25155">
              <w:rPr>
                <w:b/>
                <w:bCs/>
              </w:rPr>
              <w:t xml:space="preserve"> </w:t>
            </w:r>
            <w:r w:rsidR="00D64CB8">
              <w:rPr>
                <w:b/>
                <w:bCs/>
              </w:rPr>
              <w:t xml:space="preserve">I </w:t>
            </w:r>
            <w:r w:rsidR="00D552A5" w:rsidRPr="00EA50D4"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wybieralny</w:t>
            </w:r>
            <w:r w:rsidR="00195F9F">
              <w:rPr>
                <w:b/>
                <w:bCs/>
              </w:rPr>
              <w:t xml:space="preserve"> 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 w:rsidR="00EA50D4">
              <w:rPr>
                <w:b/>
                <w:bCs/>
              </w:rPr>
              <w:t>:</w:t>
            </w:r>
            <w:r w:rsidR="00B25155" w:rsidRPr="00B25155">
              <w:rPr>
                <w:b/>
                <w:bCs/>
                <w:lang w:val="en-US" w:eastAsia="pl-PL"/>
              </w:rPr>
              <w:t xml:space="preserve"> W08ZZZ-SL8063</w:t>
            </w:r>
          </w:p>
          <w:p w:rsidR="009A3831" w:rsidRPr="00874AAA" w:rsidRDefault="00874AAA" w:rsidP="00D64CB8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 w:rsidR="00EA50D4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4"/>
        <w:gridCol w:w="1256"/>
        <w:gridCol w:w="1426"/>
        <w:gridCol w:w="1239"/>
        <w:gridCol w:w="1304"/>
      </w:tblGrid>
      <w:tr w:rsidR="0096719C" w:rsidRPr="00390B75" w:rsidTr="00394416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719C" w:rsidRPr="00390B75" w:rsidRDefault="0096719C" w:rsidP="00394416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96719C" w:rsidRPr="00390B75" w:rsidRDefault="0096719C" w:rsidP="00394416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96719C" w:rsidRPr="00390B75" w:rsidRDefault="0096719C" w:rsidP="00394416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394416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96719C" w:rsidRPr="00390B75" w:rsidRDefault="00D04FB9" w:rsidP="00394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96719C" w:rsidRPr="00390B75" w:rsidRDefault="0096719C" w:rsidP="003944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390B75" w:rsidRDefault="00203851" w:rsidP="00394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394416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EB330B" w:rsidRPr="00390B75" w:rsidRDefault="00394416" w:rsidP="00394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03851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:rsidR="00EB330B" w:rsidRPr="00390B75" w:rsidRDefault="00EB330B" w:rsidP="003944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390B75" w:rsidRDefault="00D04FB9" w:rsidP="00394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394416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96719C" w:rsidRPr="007358EE" w:rsidRDefault="0096719C" w:rsidP="00394416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96719C" w:rsidRPr="007358EE" w:rsidRDefault="0096719C" w:rsidP="003944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96719C" w:rsidRPr="007358EE" w:rsidRDefault="0016135A" w:rsidP="00394416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:rsidTr="00394416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:rsidR="0096719C" w:rsidRPr="00390B75" w:rsidRDefault="0096719C" w:rsidP="003944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6719C" w:rsidRPr="00390B75" w:rsidRDefault="0096719C" w:rsidP="003944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390B75" w:rsidRDefault="0096719C" w:rsidP="003944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394416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C4A38" w:rsidRPr="00203851" w:rsidRDefault="00203851" w:rsidP="00394416">
            <w:pPr>
              <w:jc w:val="center"/>
              <w:rPr>
                <w:sz w:val="22"/>
                <w:szCs w:val="22"/>
              </w:rPr>
            </w:pPr>
            <w:r w:rsidRPr="00203851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2C4A38" w:rsidRPr="00390B75" w:rsidRDefault="002C4A38" w:rsidP="003944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C4A38" w:rsidRPr="00390B75" w:rsidRDefault="00203851" w:rsidP="00394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394416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9B74F0" w:rsidRPr="00390B75" w:rsidRDefault="009B74F0" w:rsidP="003944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B74F0" w:rsidRDefault="009B74F0" w:rsidP="003944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B74F0" w:rsidRPr="00390B75" w:rsidRDefault="002F747F" w:rsidP="00394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AA6B54" w:rsidRPr="00390B75" w:rsidTr="00394416">
        <w:tc>
          <w:tcPr>
            <w:tcW w:w="2802" w:type="dxa"/>
          </w:tcPr>
          <w:p w:rsidR="00AA6B54" w:rsidRPr="00C35AC8" w:rsidRDefault="00AA6B54" w:rsidP="00AA6B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AA6B54" w:rsidRPr="00D46136" w:rsidRDefault="00D04FB9" w:rsidP="00394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67" w:type="dxa"/>
            <w:vAlign w:val="center"/>
          </w:tcPr>
          <w:p w:rsidR="00AA6B54" w:rsidRPr="00D46136" w:rsidRDefault="00AA6B54" w:rsidP="003944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AA6B54" w:rsidRPr="00D46136" w:rsidRDefault="00D04FB9" w:rsidP="003944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</w:tcPr>
          <w:p w:rsidR="00AA6B54" w:rsidRPr="00390B75" w:rsidRDefault="00AA6B54" w:rsidP="00AA6B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AA6B54" w:rsidRPr="00390B75" w:rsidRDefault="00AA6B54" w:rsidP="00AA6B54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970EC4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970EC4" w:rsidRDefault="00970EC4" w:rsidP="00970EC4">
      <w:pPr>
        <w:rPr>
          <w:sz w:val="12"/>
          <w:szCs w:val="12"/>
        </w:rPr>
      </w:pPr>
    </w:p>
    <w:p w:rsidR="00970EC4" w:rsidRPr="003C37E7" w:rsidRDefault="00970EC4" w:rsidP="00970EC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70EC4" w:rsidTr="00F7463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1D7" w:rsidRPr="00CE613F" w:rsidRDefault="000E41D7" w:rsidP="000E41D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WSTĘPNE W ZAKRESIE WIEDZY, UMIEJĘTNOŚCI I KOMPETENCJI SPOŁECZNYCH</w:t>
            </w:r>
          </w:p>
          <w:p w:rsidR="00970EC4" w:rsidRDefault="00970EC4" w:rsidP="00A83ECA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>
              <w:t>Zna strukturę funkcjonalną i sprzętową komputera, pojęcie i klasyfikacje oprogramowania komputerów.</w:t>
            </w:r>
          </w:p>
        </w:tc>
      </w:tr>
    </w:tbl>
    <w:p w:rsidR="00970EC4" w:rsidRDefault="00970EC4" w:rsidP="00970EC4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70EC4" w:rsidRPr="001A43C0" w:rsidTr="00F74639">
        <w:trPr>
          <w:trHeight w:val="1495"/>
        </w:trPr>
        <w:tc>
          <w:tcPr>
            <w:tcW w:w="9210" w:type="dxa"/>
          </w:tcPr>
          <w:p w:rsidR="00970EC4" w:rsidRPr="001A43C0" w:rsidRDefault="00970EC4" w:rsidP="00F74639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970EC4" w:rsidRPr="0036504F" w:rsidRDefault="00970EC4" w:rsidP="00F74639">
            <w:r w:rsidRPr="0036504F">
              <w:t>C1 Prz</w:t>
            </w:r>
            <w:r>
              <w:t>yswojenie</w:t>
            </w:r>
            <w:r w:rsidRPr="0036504F">
              <w:t xml:space="preserve"> </w:t>
            </w:r>
            <w:r>
              <w:t xml:space="preserve">przez </w:t>
            </w:r>
            <w:r w:rsidRPr="0036504F">
              <w:t>student</w:t>
            </w:r>
            <w:r>
              <w:t>ów</w:t>
            </w:r>
            <w:r w:rsidRPr="0036504F">
              <w:t xml:space="preserve"> wiedzy o systemach relacyjnych baz danych</w:t>
            </w:r>
            <w:r>
              <w:t xml:space="preserve"> i</w:t>
            </w:r>
            <w:r w:rsidRPr="0036504F">
              <w:t xml:space="preserve"> mechanizmach ich </w:t>
            </w:r>
            <w:r>
              <w:t xml:space="preserve">tworzenia oraz </w:t>
            </w:r>
            <w:r w:rsidRPr="0036504F">
              <w:t xml:space="preserve">użycia w praktyce. </w:t>
            </w:r>
          </w:p>
          <w:p w:rsidR="00970EC4" w:rsidRDefault="00970EC4" w:rsidP="00F74639">
            <w:r w:rsidRPr="0036504F">
              <w:t>C2 Prz</w:t>
            </w:r>
            <w:r>
              <w:t>yswojenie</w:t>
            </w:r>
            <w:r w:rsidRPr="0036504F">
              <w:t xml:space="preserve"> </w:t>
            </w:r>
            <w:r>
              <w:t xml:space="preserve">przez </w:t>
            </w:r>
            <w:r w:rsidRPr="0036504F">
              <w:t>student</w:t>
            </w:r>
            <w:r>
              <w:t>ów</w:t>
            </w:r>
            <w:r w:rsidRPr="0036504F">
              <w:t xml:space="preserve"> umiejętności </w:t>
            </w:r>
            <w:r>
              <w:t>tworzenia i wy</w:t>
            </w:r>
            <w:r w:rsidRPr="0036504F">
              <w:t xml:space="preserve">korzystania systemów relacyjnych baz danych w pozyskiwaniu informacji </w:t>
            </w:r>
            <w:r>
              <w:t xml:space="preserve">ad hoc </w:t>
            </w:r>
            <w:r w:rsidRPr="0036504F">
              <w:t>dla celów zarządzania firmą</w:t>
            </w:r>
            <w:r>
              <w:t>.</w:t>
            </w:r>
          </w:p>
          <w:p w:rsidR="00970EC4" w:rsidRPr="009A0A03" w:rsidRDefault="00970EC4" w:rsidP="00F74639">
            <w:r>
              <w:t>C3 Nabycie kompetencji społecznych specyficznych dla działalności związanej z zastosowaniem systemów baz danych w systemach informacyjnych zarządzania</w:t>
            </w:r>
          </w:p>
        </w:tc>
      </w:tr>
    </w:tbl>
    <w:p w:rsidR="00970EC4" w:rsidRDefault="00970EC4" w:rsidP="00970EC4">
      <w:pPr>
        <w:rPr>
          <w:sz w:val="12"/>
          <w:szCs w:val="12"/>
        </w:rPr>
      </w:pPr>
    </w:p>
    <w:p w:rsidR="00970EC4" w:rsidRDefault="00970EC4" w:rsidP="00970EC4">
      <w:pPr>
        <w:rPr>
          <w:sz w:val="12"/>
          <w:szCs w:val="12"/>
        </w:rPr>
      </w:pPr>
    </w:p>
    <w:p w:rsidR="00970EC4" w:rsidRDefault="00970EC4" w:rsidP="00970EC4">
      <w:pPr>
        <w:rPr>
          <w:sz w:val="12"/>
          <w:szCs w:val="12"/>
        </w:rPr>
      </w:pPr>
    </w:p>
    <w:p w:rsidR="00970EC4" w:rsidRDefault="00970EC4" w:rsidP="00970EC4">
      <w:pPr>
        <w:rPr>
          <w:sz w:val="12"/>
          <w:szCs w:val="12"/>
        </w:rPr>
      </w:pPr>
    </w:p>
    <w:p w:rsidR="00970EC4" w:rsidRDefault="00970EC4" w:rsidP="00970EC4">
      <w:pPr>
        <w:rPr>
          <w:sz w:val="12"/>
          <w:szCs w:val="12"/>
        </w:rPr>
      </w:pPr>
    </w:p>
    <w:p w:rsidR="00970EC4" w:rsidRDefault="00970EC4" w:rsidP="00970EC4">
      <w:pPr>
        <w:rPr>
          <w:sz w:val="12"/>
          <w:szCs w:val="12"/>
        </w:rPr>
      </w:pPr>
    </w:p>
    <w:p w:rsidR="00970EC4" w:rsidRDefault="00970EC4" w:rsidP="00970EC4">
      <w:pPr>
        <w:rPr>
          <w:sz w:val="12"/>
          <w:szCs w:val="12"/>
        </w:rPr>
      </w:pPr>
    </w:p>
    <w:p w:rsidR="00970EC4" w:rsidRDefault="00970EC4" w:rsidP="00970EC4">
      <w:pPr>
        <w:rPr>
          <w:sz w:val="12"/>
          <w:szCs w:val="12"/>
        </w:rPr>
      </w:pPr>
    </w:p>
    <w:p w:rsidR="00970EC4" w:rsidRDefault="00970EC4" w:rsidP="00970EC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70EC4" w:rsidTr="00F74639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1D7" w:rsidRPr="00CE613F" w:rsidRDefault="000E41D7" w:rsidP="000E41D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>PRZEDMIOTOWE EFEKTY UCZENIA SIĘ</w:t>
            </w:r>
          </w:p>
          <w:p w:rsidR="00970EC4" w:rsidRDefault="00970EC4" w:rsidP="00F74639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970EC4" w:rsidRDefault="00970EC4" w:rsidP="00F74639">
            <w:pPr>
              <w:tabs>
                <w:tab w:val="left" w:pos="1144"/>
              </w:tabs>
              <w:ind w:left="1144" w:hanging="1144"/>
            </w:pPr>
            <w:r>
              <w:t>PE</w:t>
            </w:r>
            <w:r w:rsidR="00B25155">
              <w:t>U</w:t>
            </w:r>
            <w:r>
              <w:t xml:space="preserve">_W01. Zna strukturę relacyjnej bazy danych oraz podstawowe problemy jej projektowania i tworzenia. </w:t>
            </w:r>
          </w:p>
          <w:p w:rsidR="00970EC4" w:rsidRDefault="00970EC4" w:rsidP="00F74639">
            <w:pPr>
              <w:tabs>
                <w:tab w:val="left" w:pos="1144"/>
              </w:tabs>
              <w:ind w:left="1144" w:hanging="1144"/>
            </w:pPr>
            <w:r>
              <w:t>PE</w:t>
            </w:r>
            <w:r w:rsidR="00B25155">
              <w:t>U</w:t>
            </w:r>
            <w:r>
              <w:t>_W02. Zna operacje algebry relacji jako podstawy funkcjonowania systemu relacyjnej baz danych w gromadzeniu, przechowywaniu i udostępnianiu danych.</w:t>
            </w:r>
          </w:p>
          <w:p w:rsidR="00970EC4" w:rsidRDefault="00970EC4" w:rsidP="00F74639">
            <w:pPr>
              <w:tabs>
                <w:tab w:val="left" w:pos="1144"/>
              </w:tabs>
              <w:ind w:left="1144" w:hanging="1144"/>
            </w:pPr>
            <w:r>
              <w:t>PE</w:t>
            </w:r>
            <w:r w:rsidR="00B25155">
              <w:t>U</w:t>
            </w:r>
            <w:r>
              <w:t xml:space="preserve">_W03. Zna </w:t>
            </w:r>
            <w:r w:rsidR="00447C57">
              <w:t>graficzny</w:t>
            </w:r>
            <w:r>
              <w:t xml:space="preserve"> język kwerend systemu bazy danych</w:t>
            </w:r>
          </w:p>
          <w:p w:rsidR="00970EC4" w:rsidRDefault="00970EC4" w:rsidP="00F74639">
            <w:pPr>
              <w:tabs>
                <w:tab w:val="left" w:pos="1144"/>
              </w:tabs>
              <w:ind w:left="1144" w:hanging="1144"/>
            </w:pPr>
            <w:r>
              <w:t>Z zakresu umiejętności:</w:t>
            </w:r>
          </w:p>
          <w:p w:rsidR="00970EC4" w:rsidRDefault="00970EC4" w:rsidP="00F74639">
            <w:pPr>
              <w:tabs>
                <w:tab w:val="left" w:pos="1144"/>
              </w:tabs>
              <w:ind w:left="1144" w:hanging="1144"/>
            </w:pPr>
            <w:r>
              <w:t>PE</w:t>
            </w:r>
            <w:r w:rsidR="00B25155">
              <w:t>U</w:t>
            </w:r>
            <w:r>
              <w:t xml:space="preserve">_U01 Potrafi zaimplementować prosty system relacyjnej bazy danych </w:t>
            </w:r>
          </w:p>
          <w:p w:rsidR="00970EC4" w:rsidRDefault="00970EC4" w:rsidP="00F74639">
            <w:pPr>
              <w:tabs>
                <w:tab w:val="left" w:pos="1144"/>
              </w:tabs>
              <w:ind w:left="1144" w:hanging="1144"/>
            </w:pPr>
            <w:r>
              <w:t>PE</w:t>
            </w:r>
            <w:r w:rsidR="00B25155">
              <w:t>U</w:t>
            </w:r>
            <w:r>
              <w:t xml:space="preserve">_U02 Potrafi pozyskiwać ad hoc informacje z relacyjnej bazy danych drogą definiowania procesów wyszukiwania danych w </w:t>
            </w:r>
            <w:r w:rsidR="00447C57">
              <w:t>graficznym</w:t>
            </w:r>
            <w:r>
              <w:t xml:space="preserve"> języku kwerend</w:t>
            </w:r>
          </w:p>
          <w:p w:rsidR="00970EC4" w:rsidRDefault="00970EC4" w:rsidP="00F74639">
            <w:pPr>
              <w:tabs>
                <w:tab w:val="left" w:pos="1144"/>
              </w:tabs>
              <w:ind w:left="1144" w:hanging="1144"/>
            </w:pPr>
            <w:r>
              <w:t>Z zakresu kompetencji społecznych:</w:t>
            </w:r>
          </w:p>
          <w:p w:rsidR="00970EC4" w:rsidRDefault="00970EC4" w:rsidP="00F74639">
            <w:pPr>
              <w:tabs>
                <w:tab w:val="left" w:pos="1144"/>
              </w:tabs>
              <w:ind w:left="1144" w:hanging="1144"/>
            </w:pPr>
            <w:r>
              <w:t>PE</w:t>
            </w:r>
            <w:r w:rsidR="00B25155">
              <w:t>U</w:t>
            </w:r>
            <w:r>
              <w:t xml:space="preserve">_K01 Potrafi samodzielnie rozwijać swą wiedzę i umiejętności, współdziałać i pracować w zespołach, wykazuje gotowość do identyfikowania, analizy i rozwiązywania problemów w zakresie zastosowania systemów baz danych do rozwiązywania problemów zarządzania. </w:t>
            </w:r>
          </w:p>
          <w:p w:rsidR="00970EC4" w:rsidRDefault="00970EC4" w:rsidP="00F74639">
            <w:pPr>
              <w:tabs>
                <w:tab w:val="left" w:pos="1144"/>
              </w:tabs>
              <w:ind w:left="1144" w:hanging="1144"/>
            </w:pPr>
            <w:r>
              <w:t>PE</w:t>
            </w:r>
            <w:r w:rsidR="00B25155">
              <w:t>U</w:t>
            </w:r>
            <w:r>
              <w:t>_K02. Potrafi w sposób profesjonalny poszukiwać oraz dobierać metody rozwiązywania problemów, brać za nie odpowiedzialność, przekazywać, przekonywać i bronić własnych poglądów związanych z zastosowaniem systemów baz danych w rozwiązywaniu problemów zarządzania.</w:t>
            </w:r>
          </w:p>
          <w:p w:rsidR="00970EC4" w:rsidRDefault="00970EC4" w:rsidP="00F74639">
            <w:pPr>
              <w:tabs>
                <w:tab w:val="left" w:pos="1144"/>
              </w:tabs>
              <w:ind w:left="1144" w:hanging="1144"/>
            </w:pPr>
          </w:p>
        </w:tc>
      </w:tr>
    </w:tbl>
    <w:p w:rsidR="00970EC4" w:rsidRDefault="00970EC4" w:rsidP="00970EC4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970EC4" w:rsidTr="00F74639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Default="00970EC4" w:rsidP="00F74639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970EC4" w:rsidTr="00F74639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EC4" w:rsidRPr="004D7607" w:rsidRDefault="00970EC4" w:rsidP="00F74639">
            <w:pPr>
              <w:pStyle w:val="Nagwek3"/>
              <w:snapToGrid w:val="0"/>
              <w:spacing w:before="60" w:after="20"/>
            </w:pPr>
            <w:r w:rsidRPr="004D7607">
              <w:t xml:space="preserve">Forma zajęć </w:t>
            </w:r>
            <w:r>
              <w:t>–</w:t>
            </w:r>
            <w:r w:rsidRPr="004D7607">
              <w:t xml:space="preserve"> </w:t>
            </w:r>
            <w: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Default="00970EC4" w:rsidP="00F74639">
            <w:pPr>
              <w:pStyle w:val="Nagwek5"/>
              <w:snapToGrid w:val="0"/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970EC4" w:rsidTr="00F746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EC4" w:rsidRPr="00CC204D" w:rsidRDefault="00970EC4" w:rsidP="00F7463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48FA" w:rsidRPr="00A848FA" w:rsidRDefault="00A848FA" w:rsidP="00A848FA">
            <w:pPr>
              <w:pStyle w:val="HTML-wstpniesformatowany"/>
              <w:shd w:val="clear" w:color="auto" w:fill="F8F9FA"/>
              <w:spacing w:line="276" w:lineRule="auto"/>
              <w:rPr>
                <w:rFonts w:ascii="inherit" w:hAnsi="inherit"/>
                <w:color w:val="222222"/>
                <w:szCs w:val="42"/>
                <w:lang w:eastAsia="en-US"/>
              </w:rPr>
            </w:pPr>
            <w:r w:rsidRPr="00A848FA"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>Pre</w:t>
            </w:r>
            <w:r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>z</w:t>
            </w:r>
            <w:r w:rsidRPr="00A848FA"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 xml:space="preserve">entacja wymagań </w:t>
            </w:r>
            <w:r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>i</w:t>
            </w:r>
            <w:r w:rsidRPr="00A848FA"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 xml:space="preserve"> sposobu o</w:t>
            </w:r>
            <w:r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>ceniania.</w:t>
            </w:r>
          </w:p>
          <w:p w:rsidR="00970EC4" w:rsidRPr="00B65757" w:rsidRDefault="00970EC4" w:rsidP="00F74639">
            <w:r w:rsidRPr="00B65757">
              <w:t>Technologia relacyjnych baz danych.</w:t>
            </w:r>
            <w:r>
              <w:t xml:space="preserve"> System zarządzania bazą danych. Relacyjna baza danych i jej struktura. Operacje aktualizacji danych. Więzy </w:t>
            </w:r>
            <w:proofErr w:type="spellStart"/>
            <w:r>
              <w:t>integralnościowe</w:t>
            </w:r>
            <w:proofErr w:type="spellEnd"/>
            <w:r>
              <w:t xml:space="preserve">. </w:t>
            </w:r>
            <w:r w:rsidRPr="00B65757"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Pr="00B65757" w:rsidRDefault="00D04FB9" w:rsidP="00F74639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70EC4" w:rsidTr="00F746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EC4" w:rsidRPr="00CC204D" w:rsidRDefault="00970EC4" w:rsidP="00F7463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EC4" w:rsidRPr="00B65757" w:rsidRDefault="00970EC4" w:rsidP="00F74639">
            <w:pPr>
              <w:snapToGrid w:val="0"/>
              <w:spacing w:before="20" w:after="20"/>
              <w:rPr>
                <w:bCs/>
              </w:rPr>
            </w:pPr>
            <w:r w:rsidRPr="00B65757">
              <w:t xml:space="preserve">Definicja, zastosowanie i realizacja  operacji na tabelach: selekcja, projekcja, </w:t>
            </w:r>
            <w:r>
              <w:t>równo-</w:t>
            </w:r>
            <w:r w:rsidRPr="00B65757">
              <w:t>złączenie.</w:t>
            </w:r>
            <w:r>
              <w:t xml:space="preserve"> Złożenie operacji selekcji, projekcji</w:t>
            </w:r>
            <w:r w:rsidRPr="00B65757">
              <w:t xml:space="preserve">, </w:t>
            </w:r>
            <w:r>
              <w:t>równo-</w:t>
            </w:r>
            <w:r w:rsidRPr="00B65757">
              <w:t>złączeni</w:t>
            </w:r>
            <w:r>
              <w:t>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Pr="00B65757" w:rsidRDefault="00D04FB9" w:rsidP="00F74639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70EC4" w:rsidTr="00F746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EC4" w:rsidRPr="00CC204D" w:rsidRDefault="00970EC4" w:rsidP="00F7463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EC4" w:rsidRPr="00B65757" w:rsidRDefault="00970EC4" w:rsidP="00F74639">
            <w:pPr>
              <w:snapToGrid w:val="0"/>
              <w:spacing w:before="20" w:after="20"/>
              <w:rPr>
                <w:bCs/>
              </w:rPr>
            </w:pPr>
            <w:r w:rsidRPr="00B65757">
              <w:t>Definicja, zastosowanie i realizacja  operacji na tabelach:  operacje teoriomnogościowe</w:t>
            </w:r>
            <w:r>
              <w:t>: suma, iloczyn, różnica niesymetryczna, dopełnienie</w:t>
            </w:r>
            <w:r w:rsidRPr="00B65757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Pr="00B65757" w:rsidRDefault="00D04FB9" w:rsidP="00F74639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70EC4" w:rsidTr="00F746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EC4" w:rsidRPr="00CC204D" w:rsidRDefault="00970EC4" w:rsidP="00F7463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EC4" w:rsidRPr="00B65757" w:rsidRDefault="00970EC4" w:rsidP="00F74639">
            <w:pPr>
              <w:snapToGrid w:val="0"/>
              <w:spacing w:before="20" w:after="20"/>
              <w:rPr>
                <w:bCs/>
              </w:rPr>
            </w:pPr>
            <w:r w:rsidRPr="00B65757">
              <w:t>Definicja, zastosowanie i realizacja  operacji na tabelach:  dzielenie i teta-złączenie.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Pr="00B65757" w:rsidRDefault="00D04FB9" w:rsidP="00F74639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70EC4" w:rsidTr="00F746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EC4" w:rsidRPr="00CC204D" w:rsidRDefault="00970EC4" w:rsidP="00F7463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EC4" w:rsidRPr="00B65757" w:rsidRDefault="00970EC4" w:rsidP="00F74639">
            <w:pPr>
              <w:snapToGrid w:val="0"/>
              <w:spacing w:before="20" w:after="20"/>
              <w:rPr>
                <w:bCs/>
              </w:rPr>
            </w:pPr>
            <w:r w:rsidRPr="00B65757">
              <w:t>Interpretacja sformułowań potrzeb informacyjnych planowanie procesu przetwarzania danych. Optymalizacja procesu przetwarzania tabel.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Pr="00B65757" w:rsidRDefault="00D04FB9" w:rsidP="00F74639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70EC4" w:rsidTr="00F746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EC4" w:rsidRPr="00CC204D" w:rsidRDefault="00970EC4" w:rsidP="00F7463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EC4" w:rsidRPr="00B65757" w:rsidRDefault="00970EC4" w:rsidP="00F7463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Anomalie aktualizacji. Rozkład tabeli, rozkład schematu tabeli.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Pr="00B65757" w:rsidRDefault="00D04FB9" w:rsidP="00F74639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70EC4" w:rsidTr="00F746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EC4" w:rsidRPr="00CC204D" w:rsidRDefault="00970EC4" w:rsidP="00F7463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EC4" w:rsidRPr="00B65757" w:rsidRDefault="00970EC4" w:rsidP="00F74639">
            <w:pPr>
              <w:snapToGrid w:val="0"/>
              <w:spacing w:before="20" w:after="20"/>
              <w:rPr>
                <w:szCs w:val="23"/>
              </w:rPr>
            </w:pPr>
            <w:r w:rsidRPr="00B65757">
              <w:t>Zależności funkcyjne między danym</w:t>
            </w:r>
            <w:r>
              <w:t>i</w:t>
            </w:r>
            <w:r w:rsidRPr="00B65757">
              <w:t xml:space="preserve"> w tabelach i  ich </w:t>
            </w:r>
            <w:r>
              <w:t xml:space="preserve">rodzaje. </w:t>
            </w:r>
            <w:r w:rsidRPr="00B65757">
              <w:t xml:space="preserve">Użycie zależności funkcyjnych w projektowaniu schematów </w:t>
            </w:r>
            <w:r>
              <w:t xml:space="preserve">relacyjnych </w:t>
            </w:r>
            <w:r w:rsidRPr="00B65757">
              <w:t>baz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Pr="00B65757" w:rsidRDefault="00D04FB9" w:rsidP="00F74639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70EC4" w:rsidTr="00F746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EC4" w:rsidRPr="00B35F8C" w:rsidRDefault="00970EC4" w:rsidP="00F74639">
            <w:pPr>
              <w:snapToGrid w:val="0"/>
              <w:spacing w:before="20" w:after="20"/>
              <w:jc w:val="center"/>
              <w:rPr>
                <w:b/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EC4" w:rsidRPr="00B65757" w:rsidRDefault="00970EC4" w:rsidP="00F74639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Sprawdzian pisemny (</w:t>
            </w:r>
            <w:r w:rsidR="0022302E">
              <w:rPr>
                <w:szCs w:val="23"/>
              </w:rPr>
              <w:t>F4</w:t>
            </w:r>
            <w:r>
              <w:rPr>
                <w:szCs w:val="23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Pr="00B65757" w:rsidRDefault="00D04FB9" w:rsidP="00F7463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70EC4" w:rsidTr="00F746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EC4" w:rsidRPr="00CC204D" w:rsidRDefault="00970EC4" w:rsidP="00F74639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EC4" w:rsidRPr="00CC204D" w:rsidRDefault="00970EC4" w:rsidP="00F74639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EC4" w:rsidRPr="0072097D" w:rsidRDefault="000004CC" w:rsidP="00F74639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  <w:bookmarkStart w:id="0" w:name="_GoBack"/>
            <w:bookmarkEnd w:id="0"/>
          </w:p>
        </w:tc>
      </w:tr>
    </w:tbl>
    <w:p w:rsidR="00970EC4" w:rsidRDefault="00970EC4" w:rsidP="00970EC4">
      <w:pPr>
        <w:rPr>
          <w:sz w:val="12"/>
          <w:szCs w:val="12"/>
        </w:rPr>
      </w:pPr>
    </w:p>
    <w:p w:rsidR="00970EC4" w:rsidRDefault="00970EC4" w:rsidP="00970EC4">
      <w:pPr>
        <w:rPr>
          <w:sz w:val="12"/>
          <w:szCs w:val="12"/>
        </w:rPr>
      </w:pPr>
    </w:p>
    <w:p w:rsidR="00970EC4" w:rsidRPr="00252DBF" w:rsidRDefault="00970EC4" w:rsidP="00970EC4">
      <w:pPr>
        <w:rPr>
          <w:sz w:val="22"/>
          <w:szCs w:val="22"/>
        </w:rPr>
      </w:pPr>
    </w:p>
    <w:p w:rsidR="00970EC4" w:rsidRDefault="00970EC4" w:rsidP="00970EC4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6818"/>
        <w:gridCol w:w="1428"/>
      </w:tblGrid>
      <w:tr w:rsidR="00970EC4" w:rsidRPr="00390B75" w:rsidTr="00F74639">
        <w:tc>
          <w:tcPr>
            <w:tcW w:w="7763" w:type="dxa"/>
            <w:gridSpan w:val="2"/>
          </w:tcPr>
          <w:p w:rsidR="00970EC4" w:rsidRPr="00B65757" w:rsidRDefault="00970EC4" w:rsidP="00F74639">
            <w:pPr>
              <w:jc w:val="center"/>
              <w:rPr>
                <w:b/>
              </w:rPr>
            </w:pPr>
            <w:r w:rsidRPr="00B65757">
              <w:rPr>
                <w:b/>
              </w:rPr>
              <w:t xml:space="preserve">Forma zajęć </w:t>
            </w:r>
            <w:r>
              <w:rPr>
                <w:b/>
              </w:rPr>
              <w:t>–</w:t>
            </w:r>
            <w:r w:rsidRPr="00B65757">
              <w:rPr>
                <w:b/>
              </w:rPr>
              <w:t xml:space="preserve"> laboratorium</w:t>
            </w:r>
          </w:p>
        </w:tc>
        <w:tc>
          <w:tcPr>
            <w:tcW w:w="1447" w:type="dxa"/>
          </w:tcPr>
          <w:p w:rsidR="00970EC4" w:rsidRPr="00390B75" w:rsidRDefault="00970EC4" w:rsidP="00F74639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Pr="00B65757" w:rsidRDefault="00970EC4" w:rsidP="00F74639">
            <w:r w:rsidRPr="00B65757">
              <w:t>La1</w:t>
            </w:r>
          </w:p>
        </w:tc>
        <w:tc>
          <w:tcPr>
            <w:tcW w:w="6946" w:type="dxa"/>
          </w:tcPr>
          <w:p w:rsidR="00A848FA" w:rsidRPr="00A848FA" w:rsidRDefault="00A848FA" w:rsidP="00A848FA">
            <w:pPr>
              <w:pStyle w:val="HTML-wstpniesformatowany"/>
              <w:shd w:val="clear" w:color="auto" w:fill="F8F9FA"/>
              <w:spacing w:line="276" w:lineRule="auto"/>
              <w:rPr>
                <w:rFonts w:ascii="inherit" w:hAnsi="inherit"/>
                <w:color w:val="222222"/>
                <w:szCs w:val="42"/>
                <w:lang w:eastAsia="en-US"/>
              </w:rPr>
            </w:pPr>
            <w:bookmarkStart w:id="1" w:name="_Hlk104317821"/>
            <w:r w:rsidRPr="00A848FA"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>Pre</w:t>
            </w:r>
            <w:r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>z</w:t>
            </w:r>
            <w:r w:rsidRPr="00A848FA"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 xml:space="preserve">entacja wymagań </w:t>
            </w:r>
            <w:r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>i</w:t>
            </w:r>
            <w:r w:rsidRPr="00A848FA"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 xml:space="preserve"> sposobu o</w:t>
            </w:r>
            <w:r>
              <w:rPr>
                <w:rFonts w:ascii="inherit" w:hAnsi="inherit"/>
                <w:color w:val="222222"/>
                <w:sz w:val="24"/>
                <w:szCs w:val="42"/>
                <w:lang w:eastAsia="en-US"/>
              </w:rPr>
              <w:t>ceniania.</w:t>
            </w:r>
          </w:p>
          <w:bookmarkEnd w:id="1"/>
          <w:p w:rsidR="00970EC4" w:rsidRPr="001A5F89" w:rsidRDefault="00970EC4" w:rsidP="00F74639">
            <w:r w:rsidRPr="001A5F89">
              <w:t xml:space="preserve">Przykładowy system zarządzania relacyjną bazą danych i jego funkcje;  tworzenie bazy danych; </w:t>
            </w:r>
            <w:r>
              <w:t xml:space="preserve">definiowanie </w:t>
            </w:r>
            <w:r w:rsidRPr="001A5F89">
              <w:t>struktury tabel bazy danych</w:t>
            </w:r>
            <w:r>
              <w:t xml:space="preserve">. 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Pr="00B65757" w:rsidRDefault="00970EC4" w:rsidP="00F74639">
            <w:r w:rsidRPr="00B65757">
              <w:t>La2</w:t>
            </w:r>
          </w:p>
        </w:tc>
        <w:tc>
          <w:tcPr>
            <w:tcW w:w="6946" w:type="dxa"/>
          </w:tcPr>
          <w:p w:rsidR="00970EC4" w:rsidRPr="001A5F89" w:rsidRDefault="00970EC4" w:rsidP="00F74639">
            <w:r>
              <w:t>D</w:t>
            </w:r>
            <w:r w:rsidRPr="001A5F89">
              <w:t>efiniowanie</w:t>
            </w:r>
            <w:r>
              <w:t xml:space="preserve"> właściwości danych</w:t>
            </w:r>
            <w:r w:rsidRPr="001A5F89">
              <w:t xml:space="preserve">, definiowanie </w:t>
            </w:r>
            <w:r>
              <w:t xml:space="preserve">kluczy podstawowych i dodatkowych. Weryfikacja funkcjonowania mechanizmów kontroli </w:t>
            </w:r>
            <w:r w:rsidRPr="001A5F89">
              <w:t>więzów integralności.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Pr="00B65757" w:rsidRDefault="00970EC4" w:rsidP="00F74639">
            <w:r w:rsidRPr="00B65757">
              <w:t>La3</w:t>
            </w:r>
          </w:p>
        </w:tc>
        <w:tc>
          <w:tcPr>
            <w:tcW w:w="6946" w:type="dxa"/>
          </w:tcPr>
          <w:p w:rsidR="00970EC4" w:rsidRPr="001A5F89" w:rsidRDefault="00970EC4" w:rsidP="00F74639">
            <w:r>
              <w:t>Formularze, ich przeznaczenie, typy i struktura. I</w:t>
            </w:r>
            <w:r w:rsidRPr="001A5F89">
              <w:t xml:space="preserve">mplementacja </w:t>
            </w:r>
            <w:r>
              <w:t xml:space="preserve">formularzy.  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 w:rsidRPr="0072097D"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Pr="00B65757" w:rsidRDefault="00970EC4" w:rsidP="00F74639">
            <w:r w:rsidRPr="00B65757">
              <w:t>La4</w:t>
            </w:r>
          </w:p>
        </w:tc>
        <w:tc>
          <w:tcPr>
            <w:tcW w:w="6946" w:type="dxa"/>
          </w:tcPr>
          <w:p w:rsidR="00970EC4" w:rsidRPr="00B65757" w:rsidRDefault="00970EC4" w:rsidP="00F74639">
            <w:r>
              <w:t>Sprawdzian praktyczny przy komputerze (F1).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Pr="00B65757" w:rsidRDefault="00970EC4" w:rsidP="00F74639">
            <w:r w:rsidRPr="00B65757">
              <w:t>La5</w:t>
            </w:r>
          </w:p>
        </w:tc>
        <w:tc>
          <w:tcPr>
            <w:tcW w:w="6946" w:type="dxa"/>
          </w:tcPr>
          <w:p w:rsidR="00970EC4" w:rsidRPr="00B65757" w:rsidRDefault="00970EC4" w:rsidP="00F74639">
            <w:r>
              <w:t xml:space="preserve">Studium przypadku bazy danych firmy handlowej. Tabele i ich powiązania. Klucze podstawowe i klucze obce. 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Pr="00B65757" w:rsidRDefault="00970EC4" w:rsidP="00F74639">
            <w:r w:rsidRPr="00B65757">
              <w:t>La</w:t>
            </w:r>
            <w:r>
              <w:t>6</w:t>
            </w:r>
          </w:p>
        </w:tc>
        <w:tc>
          <w:tcPr>
            <w:tcW w:w="6946" w:type="dxa"/>
          </w:tcPr>
          <w:p w:rsidR="00970EC4" w:rsidRPr="00B65757" w:rsidRDefault="00970EC4" w:rsidP="00F74639">
            <w:r>
              <w:t>Kwerendy wybierające i tworzące tabele. Definiowanie kwerend. Właściwości kwerend.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 w:rsidRPr="0072097D"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Pr="00B65757" w:rsidRDefault="00970EC4" w:rsidP="00F74639">
            <w:r w:rsidRPr="00B65757">
              <w:t>La</w:t>
            </w:r>
            <w:r>
              <w:t>7</w:t>
            </w:r>
          </w:p>
        </w:tc>
        <w:tc>
          <w:tcPr>
            <w:tcW w:w="6946" w:type="dxa"/>
          </w:tcPr>
          <w:p w:rsidR="00970EC4" w:rsidRPr="00B65757" w:rsidRDefault="00970EC4" w:rsidP="00F74639">
            <w:r>
              <w:t xml:space="preserve">Definiowanie procesów wybierania danych z jednej tabeli. Implementacja operacji projekcji i selekcji. 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 w:rsidRPr="0072097D"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Pr="00B65757" w:rsidRDefault="00970EC4" w:rsidP="00F74639">
            <w:r w:rsidRPr="00B65757">
              <w:t>La</w:t>
            </w:r>
            <w:r>
              <w:t>8</w:t>
            </w:r>
          </w:p>
        </w:tc>
        <w:tc>
          <w:tcPr>
            <w:tcW w:w="6946" w:type="dxa"/>
          </w:tcPr>
          <w:p w:rsidR="00970EC4" w:rsidRPr="00B65757" w:rsidRDefault="00970EC4" w:rsidP="00F74639">
            <w:r>
              <w:t>Definiowanie procesów wybierania danych z wielu tabel. definiowanie kolumn wyliczanych, grupowanie, selekcja, agregacja danych, funkcje agregujące.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 w:rsidRPr="0072097D"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Default="00970EC4" w:rsidP="00F74639">
            <w:r w:rsidRPr="006E0DE8">
              <w:t>La</w:t>
            </w:r>
            <w:r>
              <w:t>9</w:t>
            </w:r>
          </w:p>
        </w:tc>
        <w:tc>
          <w:tcPr>
            <w:tcW w:w="6946" w:type="dxa"/>
          </w:tcPr>
          <w:p w:rsidR="00970EC4" w:rsidRPr="00306086" w:rsidRDefault="00970EC4" w:rsidP="00F74639">
            <w:r>
              <w:t>Sprawdzian praktyczny przy komputerze (F2).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Default="00970EC4" w:rsidP="00F74639">
            <w:r w:rsidRPr="006E0DE8">
              <w:t>La</w:t>
            </w:r>
            <w:r>
              <w:t>10</w:t>
            </w:r>
          </w:p>
        </w:tc>
        <w:tc>
          <w:tcPr>
            <w:tcW w:w="6946" w:type="dxa"/>
          </w:tcPr>
          <w:p w:rsidR="00970EC4" w:rsidRPr="00306086" w:rsidRDefault="00970EC4" w:rsidP="00F74639">
            <w:r>
              <w:t xml:space="preserve">Definiowanie procesów sumowania tabel. Kwerendy dołączające. Implementacja operacji sumy teoriomnogościowej.  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 w:rsidRPr="0072097D"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Default="00970EC4" w:rsidP="00F74639">
            <w:r w:rsidRPr="006E0DE8">
              <w:t>La</w:t>
            </w:r>
            <w:r>
              <w:t>11</w:t>
            </w:r>
          </w:p>
        </w:tc>
        <w:tc>
          <w:tcPr>
            <w:tcW w:w="6946" w:type="dxa"/>
          </w:tcPr>
          <w:p w:rsidR="00970EC4" w:rsidRPr="00306086" w:rsidRDefault="00970EC4" w:rsidP="00F74639">
            <w:r>
              <w:t xml:space="preserve">Definiowanie procesów znajdowania części wspólnej tabel. Implementacja operacji iloczyny tabel. 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 w:rsidRPr="0072097D"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Default="00970EC4" w:rsidP="00F74639">
            <w:r w:rsidRPr="006E0DE8">
              <w:t>La</w:t>
            </w:r>
            <w:r>
              <w:t>12</w:t>
            </w:r>
          </w:p>
        </w:tc>
        <w:tc>
          <w:tcPr>
            <w:tcW w:w="6946" w:type="dxa"/>
          </w:tcPr>
          <w:p w:rsidR="00970EC4" w:rsidRPr="00306086" w:rsidRDefault="00970EC4" w:rsidP="00F74639">
            <w:r>
              <w:t xml:space="preserve">Definiowanie procesów odejmowania tabel. Kwerendy usuwające. Implementacja operacji różnicy niesymetrycznej. 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 w:rsidRPr="0072097D"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Default="00970EC4" w:rsidP="00F74639">
            <w:r w:rsidRPr="006E0DE8">
              <w:t>La</w:t>
            </w:r>
            <w:r>
              <w:t>13</w:t>
            </w:r>
          </w:p>
        </w:tc>
        <w:tc>
          <w:tcPr>
            <w:tcW w:w="6946" w:type="dxa"/>
          </w:tcPr>
          <w:p w:rsidR="00970EC4" w:rsidRPr="00306086" w:rsidRDefault="00970EC4" w:rsidP="00F74639">
            <w:r>
              <w:t>Implementacja operacji dopełnienia. Raporty, ich przeznaczenie, typy i struktura. I</w:t>
            </w:r>
            <w:r w:rsidRPr="001A5F89">
              <w:t xml:space="preserve">mplementacja </w:t>
            </w:r>
            <w:r>
              <w:t xml:space="preserve">raportów.  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 w:rsidRPr="0072097D"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Default="00970EC4" w:rsidP="00F74639">
            <w:r w:rsidRPr="006E0DE8">
              <w:t>La</w:t>
            </w:r>
            <w:r>
              <w:t>14</w:t>
            </w:r>
          </w:p>
        </w:tc>
        <w:tc>
          <w:tcPr>
            <w:tcW w:w="6946" w:type="dxa"/>
          </w:tcPr>
          <w:p w:rsidR="00970EC4" w:rsidRPr="00306086" w:rsidRDefault="00970EC4" w:rsidP="00F74639">
            <w:r>
              <w:t>Sprawdzian praktyczny przy komputerze (F3).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Pr="006E0DE8" w:rsidRDefault="00970EC4" w:rsidP="00F74639">
            <w:r w:rsidRPr="006E0DE8">
              <w:t>La</w:t>
            </w:r>
            <w:r>
              <w:t>15</w:t>
            </w:r>
          </w:p>
        </w:tc>
        <w:tc>
          <w:tcPr>
            <w:tcW w:w="6946" w:type="dxa"/>
          </w:tcPr>
          <w:p w:rsidR="00970EC4" w:rsidRPr="00306086" w:rsidRDefault="00970EC4" w:rsidP="00F74639">
            <w:r>
              <w:t>Podsumowanie materiału. Zaliczenie.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</w:pPr>
            <w:r>
              <w:t>2</w:t>
            </w:r>
          </w:p>
        </w:tc>
      </w:tr>
      <w:tr w:rsidR="00970EC4" w:rsidRPr="00390B75" w:rsidTr="00F74639">
        <w:tc>
          <w:tcPr>
            <w:tcW w:w="817" w:type="dxa"/>
          </w:tcPr>
          <w:p w:rsidR="00970EC4" w:rsidRPr="00B65757" w:rsidRDefault="00970EC4" w:rsidP="00F74639"/>
        </w:tc>
        <w:tc>
          <w:tcPr>
            <w:tcW w:w="6946" w:type="dxa"/>
          </w:tcPr>
          <w:p w:rsidR="00970EC4" w:rsidRPr="00B65757" w:rsidRDefault="00970EC4" w:rsidP="00F74639">
            <w:r w:rsidRPr="00B65757">
              <w:t>Suma godzin</w:t>
            </w:r>
          </w:p>
        </w:tc>
        <w:tc>
          <w:tcPr>
            <w:tcW w:w="1447" w:type="dxa"/>
          </w:tcPr>
          <w:p w:rsidR="00970EC4" w:rsidRPr="0072097D" w:rsidRDefault="00970EC4" w:rsidP="00F74639">
            <w:pPr>
              <w:jc w:val="center"/>
              <w:rPr>
                <w:b/>
              </w:rPr>
            </w:pPr>
            <w:r w:rsidRPr="0072097D">
              <w:rPr>
                <w:b/>
              </w:rPr>
              <w:t>30</w:t>
            </w:r>
          </w:p>
        </w:tc>
      </w:tr>
    </w:tbl>
    <w:p w:rsidR="00970EC4" w:rsidRDefault="00970EC4" w:rsidP="00970EC4">
      <w:pPr>
        <w:rPr>
          <w:sz w:val="12"/>
          <w:szCs w:val="12"/>
        </w:rPr>
      </w:pPr>
    </w:p>
    <w:p w:rsidR="00970EC4" w:rsidRPr="003C37E7" w:rsidRDefault="00970EC4" w:rsidP="00970EC4">
      <w:pPr>
        <w:rPr>
          <w:sz w:val="12"/>
          <w:szCs w:val="12"/>
        </w:rPr>
      </w:pPr>
    </w:p>
    <w:p w:rsidR="00970EC4" w:rsidRDefault="00970EC4" w:rsidP="00970EC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70EC4" w:rsidTr="00F74639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EC4" w:rsidRDefault="00970EC4" w:rsidP="00F74639">
            <w:pPr>
              <w:pStyle w:val="Nagwek3"/>
              <w:snapToGrid w:val="0"/>
              <w:spacing w:before="60" w:after="20"/>
            </w:pPr>
            <w:r>
              <w:t xml:space="preserve"> STOSOWANE NARZĘDZIA DYDAKTYCZNE</w:t>
            </w:r>
          </w:p>
        </w:tc>
      </w:tr>
      <w:tr w:rsidR="00970EC4" w:rsidTr="00F74639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EC4" w:rsidRDefault="00970EC4" w:rsidP="00F74639">
            <w:r>
              <w:t>N1. Wykład informacyjno-problemowy</w:t>
            </w:r>
          </w:p>
          <w:p w:rsidR="00970EC4" w:rsidRDefault="00970EC4" w:rsidP="00F74639">
            <w:r>
              <w:t>N2. Prezentacja multimedialna</w:t>
            </w:r>
          </w:p>
          <w:p w:rsidR="00970EC4" w:rsidRDefault="00970EC4" w:rsidP="00F74639">
            <w:r>
              <w:t>N3. Instrukcja laboratoryjna</w:t>
            </w:r>
          </w:p>
          <w:p w:rsidR="00970EC4" w:rsidRDefault="00970EC4" w:rsidP="00F74639">
            <w:r>
              <w:t>N4. Instruktaż podczas zajęć laboratoryjnych</w:t>
            </w:r>
          </w:p>
          <w:p w:rsidR="00970EC4" w:rsidRDefault="00970EC4" w:rsidP="00F74639">
            <w:r>
              <w:t>N</w:t>
            </w:r>
            <w:r w:rsidR="00881104">
              <w:t>5</w:t>
            </w:r>
            <w:r>
              <w:t xml:space="preserve">. Stanowiska komputerowe umożliwiające pracę w środowisku MS Windows oraz MS Access </w:t>
            </w:r>
          </w:p>
        </w:tc>
      </w:tr>
    </w:tbl>
    <w:p w:rsidR="000E41D7" w:rsidRPr="00CE613F" w:rsidRDefault="000E41D7" w:rsidP="000E41D7">
      <w:pPr>
        <w:rPr>
          <w:sz w:val="12"/>
          <w:szCs w:val="12"/>
        </w:rPr>
      </w:pPr>
    </w:p>
    <w:p w:rsidR="000E41D7" w:rsidRPr="00CE613F" w:rsidRDefault="000E41D7" w:rsidP="000E41D7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>OCENA OSIĄGNIĘCIA PRZEDMIOTOWYCH EFEKTÓW UCZENIA SIĘ</w:t>
      </w:r>
    </w:p>
    <w:p w:rsidR="00970EC4" w:rsidRPr="007333C4" w:rsidRDefault="00970EC4" w:rsidP="00970E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2169"/>
        <w:gridCol w:w="4422"/>
      </w:tblGrid>
      <w:tr w:rsidR="006E4DDB" w:rsidRPr="00390B75" w:rsidTr="000E41D7">
        <w:tc>
          <w:tcPr>
            <w:tcW w:w="2510" w:type="dxa"/>
          </w:tcPr>
          <w:p w:rsidR="006E4DDB" w:rsidRPr="006E4DDB" w:rsidRDefault="006E4DDB" w:rsidP="00351557">
            <w:pPr>
              <w:rPr>
                <w:sz w:val="22"/>
                <w:szCs w:val="22"/>
              </w:rPr>
            </w:pPr>
            <w:r w:rsidRPr="006E4DDB">
              <w:rPr>
                <w:b/>
                <w:sz w:val="22"/>
                <w:szCs w:val="22"/>
              </w:rPr>
              <w:t>Oceny</w:t>
            </w:r>
            <w:r w:rsidRPr="006E4DDB">
              <w:rPr>
                <w:b/>
                <w:bCs/>
              </w:rPr>
              <w:t xml:space="preserve"> </w:t>
            </w:r>
            <w:r w:rsidRPr="006E4DDB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69" w:type="dxa"/>
          </w:tcPr>
          <w:p w:rsidR="006E4DDB" w:rsidRPr="006E4DDB" w:rsidRDefault="006E4DDB" w:rsidP="00351557">
            <w:pPr>
              <w:rPr>
                <w:sz w:val="22"/>
                <w:szCs w:val="22"/>
              </w:rPr>
            </w:pPr>
            <w:r w:rsidRPr="006E4DDB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07" w:type="dxa"/>
          </w:tcPr>
          <w:p w:rsidR="006E4DDB" w:rsidRPr="006E4DDB" w:rsidRDefault="006E4DDB" w:rsidP="00351557">
            <w:pPr>
              <w:rPr>
                <w:sz w:val="22"/>
                <w:szCs w:val="22"/>
              </w:rPr>
            </w:pPr>
            <w:r w:rsidRPr="006E4DDB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970EC4" w:rsidRPr="00390B75" w:rsidTr="000E41D7">
        <w:tc>
          <w:tcPr>
            <w:tcW w:w="2510" w:type="dxa"/>
          </w:tcPr>
          <w:p w:rsidR="00970EC4" w:rsidRDefault="00970EC4" w:rsidP="00F74639">
            <w:r>
              <w:lastRenderedPageBreak/>
              <w:t>F1</w:t>
            </w:r>
          </w:p>
        </w:tc>
        <w:tc>
          <w:tcPr>
            <w:tcW w:w="2169" w:type="dxa"/>
          </w:tcPr>
          <w:p w:rsidR="00970EC4" w:rsidRDefault="00970EC4" w:rsidP="00F74639">
            <w:r>
              <w:t>PE</w:t>
            </w:r>
            <w:r w:rsidR="00B25155">
              <w:t>U</w:t>
            </w:r>
            <w:r>
              <w:t>_W01</w:t>
            </w:r>
          </w:p>
          <w:p w:rsidR="00970EC4" w:rsidRPr="002C6C84" w:rsidRDefault="00970EC4" w:rsidP="00F74639">
            <w:r>
              <w:t>PE</w:t>
            </w:r>
            <w:r w:rsidR="00B25155">
              <w:t>U</w:t>
            </w:r>
            <w:r>
              <w:t>_U01</w:t>
            </w:r>
          </w:p>
        </w:tc>
        <w:tc>
          <w:tcPr>
            <w:tcW w:w="4607" w:type="dxa"/>
          </w:tcPr>
          <w:p w:rsidR="00970EC4" w:rsidRPr="00390B75" w:rsidRDefault="00970EC4" w:rsidP="00F74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 praktyczny przy komputerze</w:t>
            </w:r>
          </w:p>
        </w:tc>
      </w:tr>
      <w:tr w:rsidR="00970EC4" w:rsidRPr="00390B75" w:rsidTr="000E41D7">
        <w:tc>
          <w:tcPr>
            <w:tcW w:w="2510" w:type="dxa"/>
          </w:tcPr>
          <w:p w:rsidR="00970EC4" w:rsidRDefault="00970EC4" w:rsidP="00F74639">
            <w:r>
              <w:t>F2</w:t>
            </w:r>
          </w:p>
        </w:tc>
        <w:tc>
          <w:tcPr>
            <w:tcW w:w="2169" w:type="dxa"/>
          </w:tcPr>
          <w:p w:rsidR="00970EC4" w:rsidRDefault="00970EC4" w:rsidP="00F74639">
            <w:r>
              <w:t>PE</w:t>
            </w:r>
            <w:r w:rsidR="00B25155">
              <w:t>U</w:t>
            </w:r>
            <w:r>
              <w:t>_W02</w:t>
            </w:r>
          </w:p>
          <w:p w:rsidR="00970EC4" w:rsidRDefault="00970EC4" w:rsidP="00F74639">
            <w:r>
              <w:t>PE</w:t>
            </w:r>
            <w:r w:rsidR="00B25155">
              <w:t>U</w:t>
            </w:r>
            <w:r>
              <w:t>_W03</w:t>
            </w:r>
          </w:p>
          <w:p w:rsidR="00970EC4" w:rsidRDefault="00970EC4" w:rsidP="00F74639">
            <w:r>
              <w:t>PE</w:t>
            </w:r>
            <w:r w:rsidR="00B25155">
              <w:t>U</w:t>
            </w:r>
            <w:r>
              <w:t>_U01</w:t>
            </w:r>
          </w:p>
          <w:p w:rsidR="00970EC4" w:rsidRPr="00390B75" w:rsidRDefault="00970EC4" w:rsidP="00F74639">
            <w:pPr>
              <w:rPr>
                <w:sz w:val="22"/>
                <w:szCs w:val="22"/>
              </w:rPr>
            </w:pPr>
            <w:r>
              <w:t>PE</w:t>
            </w:r>
            <w:r w:rsidR="00B25155">
              <w:t>U</w:t>
            </w:r>
            <w:r>
              <w:t>_U02</w:t>
            </w:r>
          </w:p>
        </w:tc>
        <w:tc>
          <w:tcPr>
            <w:tcW w:w="4607" w:type="dxa"/>
          </w:tcPr>
          <w:p w:rsidR="00970EC4" w:rsidRPr="00390B75" w:rsidRDefault="00970EC4" w:rsidP="00F74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 praktyczny przy komputerze</w:t>
            </w:r>
          </w:p>
        </w:tc>
      </w:tr>
      <w:tr w:rsidR="00970EC4" w:rsidRPr="00390B75" w:rsidTr="000E41D7">
        <w:tc>
          <w:tcPr>
            <w:tcW w:w="2510" w:type="dxa"/>
          </w:tcPr>
          <w:p w:rsidR="00970EC4" w:rsidRDefault="00970EC4" w:rsidP="00F74639">
            <w:r>
              <w:t>F3</w:t>
            </w:r>
          </w:p>
        </w:tc>
        <w:tc>
          <w:tcPr>
            <w:tcW w:w="2169" w:type="dxa"/>
          </w:tcPr>
          <w:p w:rsidR="00970EC4" w:rsidRDefault="00970EC4" w:rsidP="00F74639">
            <w:r>
              <w:t>PE</w:t>
            </w:r>
            <w:r w:rsidR="00B25155">
              <w:t>U</w:t>
            </w:r>
            <w:r>
              <w:t>_W02</w:t>
            </w:r>
          </w:p>
          <w:p w:rsidR="00970EC4" w:rsidRDefault="00970EC4" w:rsidP="00F74639">
            <w:r>
              <w:t>PE</w:t>
            </w:r>
            <w:r w:rsidR="00B25155">
              <w:t>U</w:t>
            </w:r>
            <w:r>
              <w:t>_W03</w:t>
            </w:r>
          </w:p>
          <w:p w:rsidR="00970EC4" w:rsidRDefault="00970EC4" w:rsidP="00F74639">
            <w:r>
              <w:t>PE</w:t>
            </w:r>
            <w:r w:rsidR="00B25155">
              <w:t>U</w:t>
            </w:r>
            <w:r>
              <w:t>_U01</w:t>
            </w:r>
          </w:p>
          <w:p w:rsidR="00970EC4" w:rsidRPr="00390B75" w:rsidRDefault="00970EC4" w:rsidP="00F74639">
            <w:pPr>
              <w:rPr>
                <w:sz w:val="22"/>
                <w:szCs w:val="22"/>
              </w:rPr>
            </w:pPr>
            <w:r>
              <w:t>PE</w:t>
            </w:r>
            <w:r w:rsidR="00B25155">
              <w:t>U</w:t>
            </w:r>
            <w:r>
              <w:t>_U02</w:t>
            </w:r>
          </w:p>
        </w:tc>
        <w:tc>
          <w:tcPr>
            <w:tcW w:w="4607" w:type="dxa"/>
          </w:tcPr>
          <w:p w:rsidR="00970EC4" w:rsidRPr="00390B75" w:rsidRDefault="00970EC4" w:rsidP="00F74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 praktyczny przy komputerze</w:t>
            </w:r>
          </w:p>
        </w:tc>
      </w:tr>
      <w:tr w:rsidR="00970EC4" w:rsidRPr="00390B75" w:rsidTr="000E41D7">
        <w:tc>
          <w:tcPr>
            <w:tcW w:w="2510" w:type="dxa"/>
          </w:tcPr>
          <w:p w:rsidR="00970EC4" w:rsidRDefault="0022302E" w:rsidP="00F74639">
            <w:r>
              <w:t>F4</w:t>
            </w:r>
          </w:p>
        </w:tc>
        <w:tc>
          <w:tcPr>
            <w:tcW w:w="2169" w:type="dxa"/>
          </w:tcPr>
          <w:p w:rsidR="00970EC4" w:rsidRDefault="00970EC4" w:rsidP="00F74639">
            <w:r>
              <w:t>PE</w:t>
            </w:r>
            <w:r w:rsidR="00B25155">
              <w:t>U</w:t>
            </w:r>
            <w:r>
              <w:t>_W01</w:t>
            </w:r>
          </w:p>
          <w:p w:rsidR="00970EC4" w:rsidRDefault="00970EC4" w:rsidP="00F74639">
            <w:r>
              <w:t>PE</w:t>
            </w:r>
            <w:r w:rsidR="00B25155">
              <w:t>U</w:t>
            </w:r>
            <w:r>
              <w:t>_W02</w:t>
            </w:r>
          </w:p>
          <w:p w:rsidR="00970EC4" w:rsidRDefault="00970EC4" w:rsidP="00F74639">
            <w:r>
              <w:t>PE</w:t>
            </w:r>
            <w:r w:rsidR="00B25155">
              <w:t>U</w:t>
            </w:r>
            <w:r>
              <w:t>_W03</w:t>
            </w:r>
          </w:p>
          <w:p w:rsidR="00970EC4" w:rsidRDefault="00970EC4" w:rsidP="00F74639">
            <w:r>
              <w:t>PE</w:t>
            </w:r>
            <w:r w:rsidR="00B25155">
              <w:t>U</w:t>
            </w:r>
            <w:r>
              <w:t>_K01</w:t>
            </w:r>
            <w:r w:rsidRPr="00E478AD">
              <w:rPr>
                <w:sz w:val="20"/>
                <w:szCs w:val="20"/>
              </w:rPr>
              <w:t>(częściowo)</w:t>
            </w:r>
          </w:p>
          <w:p w:rsidR="00970EC4" w:rsidRDefault="00970EC4" w:rsidP="00F74639">
            <w:r>
              <w:t>PE</w:t>
            </w:r>
            <w:r w:rsidR="00B25155">
              <w:t>U</w:t>
            </w:r>
            <w:r>
              <w:t>_K02</w:t>
            </w:r>
            <w:r w:rsidRPr="00E478AD">
              <w:rPr>
                <w:sz w:val="20"/>
                <w:szCs w:val="20"/>
              </w:rPr>
              <w:t>(częściowo)</w:t>
            </w:r>
          </w:p>
        </w:tc>
        <w:tc>
          <w:tcPr>
            <w:tcW w:w="4607" w:type="dxa"/>
          </w:tcPr>
          <w:p w:rsidR="00970EC4" w:rsidRPr="00390B75" w:rsidRDefault="00970EC4" w:rsidP="00F74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 pisemny</w:t>
            </w:r>
          </w:p>
        </w:tc>
      </w:tr>
      <w:tr w:rsidR="0022302E" w:rsidRPr="00390B75" w:rsidTr="00BD218D">
        <w:tc>
          <w:tcPr>
            <w:tcW w:w="9286" w:type="dxa"/>
            <w:gridSpan w:val="3"/>
          </w:tcPr>
          <w:p w:rsidR="0022302E" w:rsidRDefault="0022302E" w:rsidP="00F74639">
            <w:pPr>
              <w:rPr>
                <w:sz w:val="22"/>
                <w:szCs w:val="22"/>
              </w:rPr>
            </w:pPr>
            <w:r>
              <w:t>Laboratorium: P=(F1+F2+F3)/3</w:t>
            </w:r>
            <w:r>
              <w:br/>
              <w:t>Wykład: P=F4</w:t>
            </w:r>
          </w:p>
        </w:tc>
      </w:tr>
    </w:tbl>
    <w:p w:rsidR="00970EC4" w:rsidRPr="003C37E7" w:rsidRDefault="00970EC4" w:rsidP="00970EC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70EC4" w:rsidTr="00F74639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EC4" w:rsidRDefault="00970EC4" w:rsidP="00F74639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970EC4" w:rsidTr="006E4DDB">
        <w:trPr>
          <w:trHeight w:val="270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0EC4" w:rsidRPr="006F01A6" w:rsidRDefault="00970EC4" w:rsidP="00F74639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731601" w:rsidRPr="001E0322" w:rsidRDefault="00731601" w:rsidP="00731601">
            <w:pPr>
              <w:ind w:left="560" w:hanging="560"/>
              <w:rPr>
                <w:lang w:val="en-US" w:eastAsia="pl-PL"/>
              </w:rPr>
            </w:pPr>
            <w:r w:rsidRPr="00731601">
              <w:rPr>
                <w:lang w:eastAsia="pl-PL"/>
              </w:rPr>
              <w:t>[1]</w:t>
            </w:r>
            <w:r w:rsidRPr="00731601">
              <w:rPr>
                <w:sz w:val="18"/>
                <w:lang w:eastAsia="pl-PL"/>
              </w:rPr>
              <w:t xml:space="preserve"> </w:t>
            </w:r>
            <w:r w:rsidRPr="00731601">
              <w:rPr>
                <w:lang w:eastAsia="pl-PL"/>
              </w:rPr>
              <w:t xml:space="preserve">Jeffrey D. Ullman, Jennifer Widom. </w:t>
            </w:r>
            <w:r w:rsidRPr="001E0322">
              <w:rPr>
                <w:lang w:val="en-US" w:eastAsia="pl-PL"/>
              </w:rPr>
              <w:t xml:space="preserve">A first course in database systems. Upper </w:t>
            </w:r>
          </w:p>
          <w:p w:rsidR="00731601" w:rsidRDefault="00731601" w:rsidP="00731601">
            <w:pPr>
              <w:ind w:left="560" w:hanging="560"/>
              <w:rPr>
                <w:lang w:val="en-US" w:eastAsia="pl-PL"/>
              </w:rPr>
            </w:pPr>
            <w:r w:rsidRPr="001E0322">
              <w:rPr>
                <w:lang w:val="en-US" w:eastAsia="pl-PL"/>
              </w:rPr>
              <w:t xml:space="preserve">     Saddl</w:t>
            </w:r>
            <w:r>
              <w:rPr>
                <w:lang w:val="en-US" w:eastAsia="pl-PL"/>
              </w:rPr>
              <w:t xml:space="preserve">e River : Prentice Hall, 1997. </w:t>
            </w:r>
          </w:p>
          <w:p w:rsidR="00731601" w:rsidRPr="00881104" w:rsidRDefault="00731601" w:rsidP="00731601">
            <w:pPr>
              <w:ind w:left="560" w:hanging="560"/>
              <w:rPr>
                <w:lang w:eastAsia="pl-PL"/>
              </w:rPr>
            </w:pPr>
            <w:r w:rsidRPr="00881104">
              <w:rPr>
                <w:lang w:eastAsia="pl-PL"/>
              </w:rPr>
              <w:t>[2] Witold Rekuć</w:t>
            </w:r>
            <w:r w:rsidR="00881104">
              <w:rPr>
                <w:lang w:eastAsia="pl-PL"/>
              </w:rPr>
              <w:t>,</w:t>
            </w:r>
            <w:r w:rsidRPr="00881104">
              <w:rPr>
                <w:lang w:eastAsia="pl-PL"/>
              </w:rPr>
              <w:t xml:space="preserve"> </w:t>
            </w:r>
            <w:r w:rsidR="00881104" w:rsidRPr="00881104">
              <w:rPr>
                <w:lang w:eastAsia="pl-PL"/>
              </w:rPr>
              <w:t>Instrukcja Laboratoryjna</w:t>
            </w:r>
          </w:p>
          <w:p w:rsidR="00731601" w:rsidRPr="00881104" w:rsidRDefault="00731601" w:rsidP="00731601">
            <w:pPr>
              <w:ind w:left="560" w:hanging="560"/>
              <w:rPr>
                <w:lang w:eastAsia="pl-PL"/>
              </w:rPr>
            </w:pPr>
            <w:r w:rsidRPr="00881104">
              <w:rPr>
                <w:lang w:eastAsia="pl-PL"/>
              </w:rPr>
              <w:t>[3] Witold Rekuć</w:t>
            </w:r>
            <w:r w:rsidR="00881104">
              <w:rPr>
                <w:lang w:eastAsia="pl-PL"/>
              </w:rPr>
              <w:t>,</w:t>
            </w:r>
            <w:r w:rsidRPr="00881104">
              <w:rPr>
                <w:lang w:eastAsia="pl-PL"/>
              </w:rPr>
              <w:t xml:space="preserve"> </w:t>
            </w:r>
            <w:r w:rsidR="00881104" w:rsidRPr="00881104">
              <w:rPr>
                <w:lang w:eastAsia="pl-PL"/>
              </w:rPr>
              <w:t>P</w:t>
            </w:r>
            <w:r w:rsidR="00881104">
              <w:rPr>
                <w:lang w:eastAsia="pl-PL"/>
              </w:rPr>
              <w:t>rezentacja Multimedialna</w:t>
            </w:r>
          </w:p>
          <w:p w:rsidR="00970EC4" w:rsidRPr="00881104" w:rsidRDefault="00970EC4" w:rsidP="00F74639"/>
          <w:p w:rsidR="00970EC4" w:rsidRPr="005803E3" w:rsidRDefault="00970EC4" w:rsidP="00F74639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731601" w:rsidRPr="001E0322" w:rsidRDefault="000E41D7" w:rsidP="00731601">
            <w:pPr>
              <w:ind w:left="560" w:hanging="560"/>
              <w:rPr>
                <w:lang w:val="en-US" w:eastAsia="pl-PL"/>
              </w:rPr>
            </w:pPr>
            <w:r>
              <w:rPr>
                <w:lang w:eastAsia="pl-PL"/>
              </w:rPr>
              <w:t>[1</w:t>
            </w:r>
            <w:r w:rsidR="00731601" w:rsidRPr="00731601">
              <w:rPr>
                <w:lang w:eastAsia="pl-PL"/>
              </w:rPr>
              <w:t xml:space="preserve">] C. J. </w:t>
            </w:r>
            <w:proofErr w:type="spellStart"/>
            <w:r w:rsidR="00731601" w:rsidRPr="00731601">
              <w:rPr>
                <w:lang w:eastAsia="pl-PL"/>
              </w:rPr>
              <w:t>Date</w:t>
            </w:r>
            <w:proofErr w:type="spellEnd"/>
            <w:r w:rsidR="00731601" w:rsidRPr="00731601">
              <w:rPr>
                <w:lang w:eastAsia="pl-PL"/>
              </w:rPr>
              <w:t xml:space="preserve">. </w:t>
            </w:r>
            <w:r w:rsidR="00731601" w:rsidRPr="001E0322">
              <w:rPr>
                <w:lang w:val="en-US" w:eastAsia="pl-PL"/>
              </w:rPr>
              <w:t xml:space="preserve">An introduction to database systems. Boston [etc.] : Pearson </w:t>
            </w:r>
          </w:p>
          <w:p w:rsidR="00970EC4" w:rsidRPr="00731601" w:rsidRDefault="00731601" w:rsidP="00731601">
            <w:pPr>
              <w:ind w:left="560" w:hanging="560"/>
              <w:rPr>
                <w:lang w:val="en-US" w:eastAsia="pl-PL"/>
              </w:rPr>
            </w:pPr>
            <w:r w:rsidRPr="001E0322">
              <w:rPr>
                <w:lang w:val="en-US" w:eastAsia="pl-PL"/>
              </w:rPr>
              <w:t xml:space="preserve">    Addison Wesley, cop. 2004</w:t>
            </w:r>
          </w:p>
        </w:tc>
      </w:tr>
      <w:tr w:rsidR="00970EC4" w:rsidTr="00F74639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EC4" w:rsidRDefault="00970EC4" w:rsidP="00F74639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970EC4" w:rsidRPr="00394416" w:rsidTr="00F74639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EC4" w:rsidRDefault="00565480" w:rsidP="00565480">
            <w:pPr>
              <w:snapToGrid w:val="0"/>
              <w:ind w:left="3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Yash Chawla</w:t>
            </w:r>
            <w:r w:rsidR="00970EC4" w:rsidRPr="001A5F89">
              <w:rPr>
                <w:b/>
                <w:bCs/>
                <w:lang w:val="en-US"/>
              </w:rPr>
              <w:t xml:space="preserve">, </w:t>
            </w:r>
            <w:hyperlink r:id="rId11" w:history="1">
              <w:r w:rsidR="003D0BB5" w:rsidRPr="00320C21">
                <w:rPr>
                  <w:rStyle w:val="Hipercze"/>
                  <w:b/>
                  <w:bCs/>
                  <w:lang w:val="en-US"/>
                </w:rPr>
                <w:t>yash.chawla@pwr.edu.pl</w:t>
              </w:r>
            </w:hyperlink>
            <w:r w:rsidR="006E4DDB">
              <w:rPr>
                <w:b/>
                <w:bCs/>
                <w:lang w:val="en-US"/>
              </w:rPr>
              <w:t xml:space="preserve"> </w:t>
            </w:r>
          </w:p>
          <w:p w:rsidR="00FC23E9" w:rsidRPr="00394416" w:rsidRDefault="00FC23E9" w:rsidP="00565480">
            <w:pPr>
              <w:snapToGrid w:val="0"/>
              <w:ind w:left="360"/>
              <w:rPr>
                <w:b/>
                <w:bCs/>
              </w:rPr>
            </w:pPr>
            <w:r w:rsidRPr="00394416">
              <w:rPr>
                <w:b/>
                <w:bCs/>
              </w:rPr>
              <w:t xml:space="preserve">Michał Jarema </w:t>
            </w:r>
            <w:hyperlink r:id="rId12" w:history="1">
              <w:r w:rsidRPr="00394416">
                <w:rPr>
                  <w:rStyle w:val="Hipercze"/>
                  <w:b/>
                  <w:bCs/>
                </w:rPr>
                <w:t>Michal.jarema@pwr.edu.pl</w:t>
              </w:r>
            </w:hyperlink>
            <w:r w:rsidRPr="00394416">
              <w:rPr>
                <w:b/>
                <w:bCs/>
              </w:rPr>
              <w:t xml:space="preserve"> </w:t>
            </w:r>
          </w:p>
        </w:tc>
      </w:tr>
    </w:tbl>
    <w:p w:rsidR="00AA6B54" w:rsidRPr="00394416" w:rsidRDefault="00AA6B54" w:rsidP="00425F7D"/>
    <w:sectPr w:rsidR="00AA6B54" w:rsidRPr="00394416" w:rsidSect="00330D51">
      <w:footerReference w:type="default" r:id="rId13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CF2" w:rsidRDefault="00B27CF2">
      <w:r>
        <w:separator/>
      </w:r>
    </w:p>
  </w:endnote>
  <w:endnote w:type="continuationSeparator" w:id="0">
    <w:p w:rsidR="00B27CF2" w:rsidRDefault="00B27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CF2" w:rsidRDefault="00B27CF2">
      <w:r>
        <w:separator/>
      </w:r>
    </w:p>
  </w:footnote>
  <w:footnote w:type="continuationSeparator" w:id="0">
    <w:p w:rsidR="00B27CF2" w:rsidRDefault="00B27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004CC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4D89"/>
    <w:rsid w:val="00095840"/>
    <w:rsid w:val="000A0315"/>
    <w:rsid w:val="000A2D82"/>
    <w:rsid w:val="000A754B"/>
    <w:rsid w:val="000B2EDD"/>
    <w:rsid w:val="000D2204"/>
    <w:rsid w:val="000E365C"/>
    <w:rsid w:val="000E41D7"/>
    <w:rsid w:val="000F3A10"/>
    <w:rsid w:val="00105798"/>
    <w:rsid w:val="0010677A"/>
    <w:rsid w:val="00112BB5"/>
    <w:rsid w:val="00121FE8"/>
    <w:rsid w:val="00126B93"/>
    <w:rsid w:val="0016135A"/>
    <w:rsid w:val="00161417"/>
    <w:rsid w:val="00161A5A"/>
    <w:rsid w:val="00193412"/>
    <w:rsid w:val="00195696"/>
    <w:rsid w:val="00195F9F"/>
    <w:rsid w:val="001A43C0"/>
    <w:rsid w:val="001B6B2D"/>
    <w:rsid w:val="001D58E2"/>
    <w:rsid w:val="001E0D88"/>
    <w:rsid w:val="001E1500"/>
    <w:rsid w:val="00203851"/>
    <w:rsid w:val="00216C3F"/>
    <w:rsid w:val="00221A54"/>
    <w:rsid w:val="0022302E"/>
    <w:rsid w:val="0023230F"/>
    <w:rsid w:val="00236A6A"/>
    <w:rsid w:val="00250319"/>
    <w:rsid w:val="00252DBF"/>
    <w:rsid w:val="00256293"/>
    <w:rsid w:val="002712B5"/>
    <w:rsid w:val="00292BFC"/>
    <w:rsid w:val="002A358C"/>
    <w:rsid w:val="002B2B29"/>
    <w:rsid w:val="002B5912"/>
    <w:rsid w:val="002C13D6"/>
    <w:rsid w:val="002C4A38"/>
    <w:rsid w:val="002D7FF3"/>
    <w:rsid w:val="002E2179"/>
    <w:rsid w:val="002E286E"/>
    <w:rsid w:val="002F747F"/>
    <w:rsid w:val="003013A2"/>
    <w:rsid w:val="00330D51"/>
    <w:rsid w:val="003325BF"/>
    <w:rsid w:val="0033626A"/>
    <w:rsid w:val="003415B9"/>
    <w:rsid w:val="00351557"/>
    <w:rsid w:val="003614BF"/>
    <w:rsid w:val="00361AB9"/>
    <w:rsid w:val="00367217"/>
    <w:rsid w:val="003810E9"/>
    <w:rsid w:val="00390B75"/>
    <w:rsid w:val="00391BC2"/>
    <w:rsid w:val="00394416"/>
    <w:rsid w:val="003953B0"/>
    <w:rsid w:val="003B0A30"/>
    <w:rsid w:val="003C37E7"/>
    <w:rsid w:val="003C650C"/>
    <w:rsid w:val="003D0BB5"/>
    <w:rsid w:val="003E4DB3"/>
    <w:rsid w:val="003F183E"/>
    <w:rsid w:val="003F5F77"/>
    <w:rsid w:val="00407B87"/>
    <w:rsid w:val="00425F7D"/>
    <w:rsid w:val="00434D81"/>
    <w:rsid w:val="00445A01"/>
    <w:rsid w:val="00447C57"/>
    <w:rsid w:val="00451D9B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644A"/>
    <w:rsid w:val="005475EE"/>
    <w:rsid w:val="00556547"/>
    <w:rsid w:val="00562C35"/>
    <w:rsid w:val="00562E32"/>
    <w:rsid w:val="00565480"/>
    <w:rsid w:val="005732CA"/>
    <w:rsid w:val="005803E3"/>
    <w:rsid w:val="005849D9"/>
    <w:rsid w:val="00590B78"/>
    <w:rsid w:val="00592BDA"/>
    <w:rsid w:val="005940CD"/>
    <w:rsid w:val="0059448F"/>
    <w:rsid w:val="00594550"/>
    <w:rsid w:val="005B128C"/>
    <w:rsid w:val="005C16CA"/>
    <w:rsid w:val="005C5D72"/>
    <w:rsid w:val="005C6F14"/>
    <w:rsid w:val="005D3140"/>
    <w:rsid w:val="005E16A4"/>
    <w:rsid w:val="00603641"/>
    <w:rsid w:val="00603C29"/>
    <w:rsid w:val="00621B56"/>
    <w:rsid w:val="00634E17"/>
    <w:rsid w:val="00663BA2"/>
    <w:rsid w:val="006856A6"/>
    <w:rsid w:val="00687807"/>
    <w:rsid w:val="006B0D90"/>
    <w:rsid w:val="006B4AA6"/>
    <w:rsid w:val="006C64BB"/>
    <w:rsid w:val="006D0380"/>
    <w:rsid w:val="006D53FB"/>
    <w:rsid w:val="006D5EA5"/>
    <w:rsid w:val="006E4DDB"/>
    <w:rsid w:val="006E7055"/>
    <w:rsid w:val="006F01A6"/>
    <w:rsid w:val="0071360A"/>
    <w:rsid w:val="00713A17"/>
    <w:rsid w:val="007206D5"/>
    <w:rsid w:val="00722987"/>
    <w:rsid w:val="00731601"/>
    <w:rsid w:val="007333C4"/>
    <w:rsid w:val="007358EE"/>
    <w:rsid w:val="00744B31"/>
    <w:rsid w:val="00765B5D"/>
    <w:rsid w:val="00791B8E"/>
    <w:rsid w:val="007A4ACD"/>
    <w:rsid w:val="007B30F9"/>
    <w:rsid w:val="007C6787"/>
    <w:rsid w:val="007C72CA"/>
    <w:rsid w:val="007D1760"/>
    <w:rsid w:val="007D46F8"/>
    <w:rsid w:val="007D5C79"/>
    <w:rsid w:val="008011DB"/>
    <w:rsid w:val="00813723"/>
    <w:rsid w:val="00853E4E"/>
    <w:rsid w:val="0085533D"/>
    <w:rsid w:val="008730C1"/>
    <w:rsid w:val="00874AAA"/>
    <w:rsid w:val="00875BE6"/>
    <w:rsid w:val="00881104"/>
    <w:rsid w:val="008A0AE7"/>
    <w:rsid w:val="008B3399"/>
    <w:rsid w:val="008C4D57"/>
    <w:rsid w:val="008F1AD2"/>
    <w:rsid w:val="008F5F86"/>
    <w:rsid w:val="00915194"/>
    <w:rsid w:val="0092344D"/>
    <w:rsid w:val="00937508"/>
    <w:rsid w:val="009639EB"/>
    <w:rsid w:val="00965E7F"/>
    <w:rsid w:val="0096719C"/>
    <w:rsid w:val="00970EC4"/>
    <w:rsid w:val="00977663"/>
    <w:rsid w:val="00990D32"/>
    <w:rsid w:val="009940A2"/>
    <w:rsid w:val="00994B2C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6D19"/>
    <w:rsid w:val="00A677CF"/>
    <w:rsid w:val="00A73274"/>
    <w:rsid w:val="00A83ECA"/>
    <w:rsid w:val="00A848FA"/>
    <w:rsid w:val="00AA6B54"/>
    <w:rsid w:val="00AB78D3"/>
    <w:rsid w:val="00AC0C11"/>
    <w:rsid w:val="00AC4224"/>
    <w:rsid w:val="00AD643A"/>
    <w:rsid w:val="00B03744"/>
    <w:rsid w:val="00B177A9"/>
    <w:rsid w:val="00B238F0"/>
    <w:rsid w:val="00B25155"/>
    <w:rsid w:val="00B2581D"/>
    <w:rsid w:val="00B27CF2"/>
    <w:rsid w:val="00B3200B"/>
    <w:rsid w:val="00B3552F"/>
    <w:rsid w:val="00B43849"/>
    <w:rsid w:val="00B4771F"/>
    <w:rsid w:val="00B53E01"/>
    <w:rsid w:val="00B721DE"/>
    <w:rsid w:val="00B74BB5"/>
    <w:rsid w:val="00B975A9"/>
    <w:rsid w:val="00BA26EE"/>
    <w:rsid w:val="00BD218D"/>
    <w:rsid w:val="00BE27A3"/>
    <w:rsid w:val="00BF38AF"/>
    <w:rsid w:val="00BF4A38"/>
    <w:rsid w:val="00BF5498"/>
    <w:rsid w:val="00C040D3"/>
    <w:rsid w:val="00C1459D"/>
    <w:rsid w:val="00C16DC6"/>
    <w:rsid w:val="00C35AC8"/>
    <w:rsid w:val="00C40469"/>
    <w:rsid w:val="00C44F4D"/>
    <w:rsid w:val="00C45CB2"/>
    <w:rsid w:val="00C548AE"/>
    <w:rsid w:val="00C54939"/>
    <w:rsid w:val="00C62D46"/>
    <w:rsid w:val="00C84573"/>
    <w:rsid w:val="00C87AD1"/>
    <w:rsid w:val="00CA5C4D"/>
    <w:rsid w:val="00CA794C"/>
    <w:rsid w:val="00CB759A"/>
    <w:rsid w:val="00CC204D"/>
    <w:rsid w:val="00CE0349"/>
    <w:rsid w:val="00D04FB9"/>
    <w:rsid w:val="00D10320"/>
    <w:rsid w:val="00D332B9"/>
    <w:rsid w:val="00D376AB"/>
    <w:rsid w:val="00D46136"/>
    <w:rsid w:val="00D552A5"/>
    <w:rsid w:val="00D64CB8"/>
    <w:rsid w:val="00D654CC"/>
    <w:rsid w:val="00D81453"/>
    <w:rsid w:val="00D92484"/>
    <w:rsid w:val="00DA2E73"/>
    <w:rsid w:val="00DA525E"/>
    <w:rsid w:val="00DB58D8"/>
    <w:rsid w:val="00DB7C62"/>
    <w:rsid w:val="00DC16A5"/>
    <w:rsid w:val="00DC5082"/>
    <w:rsid w:val="00E022A7"/>
    <w:rsid w:val="00E051BD"/>
    <w:rsid w:val="00E52DD3"/>
    <w:rsid w:val="00E5380C"/>
    <w:rsid w:val="00E646A1"/>
    <w:rsid w:val="00E71E34"/>
    <w:rsid w:val="00E76872"/>
    <w:rsid w:val="00E85E8E"/>
    <w:rsid w:val="00EA50D4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4058A"/>
    <w:rsid w:val="00F516A0"/>
    <w:rsid w:val="00F60A81"/>
    <w:rsid w:val="00F62928"/>
    <w:rsid w:val="00F64B62"/>
    <w:rsid w:val="00F74639"/>
    <w:rsid w:val="00F83B9B"/>
    <w:rsid w:val="00F84BEE"/>
    <w:rsid w:val="00FB2632"/>
    <w:rsid w:val="00FC23E9"/>
    <w:rsid w:val="00FC3901"/>
    <w:rsid w:val="00FC54C2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7DBD409"/>
  <w15:chartTrackingRefBased/>
  <w15:docId w15:val="{10DE1212-28B2-4744-A4C2-C014B68B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Nagwek3Znak">
    <w:name w:val="Nagłówek 3 Znak"/>
    <w:link w:val="Nagwek3"/>
    <w:rsid w:val="00970EC4"/>
    <w:rPr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970EC4"/>
    <w:rPr>
      <w:b/>
      <w:bCs/>
      <w:sz w:val="22"/>
      <w:szCs w:val="24"/>
      <w:lang w:eastAsia="ar-SA"/>
    </w:rPr>
  </w:style>
  <w:style w:type="character" w:customStyle="1" w:styleId="Nagwek5Znak">
    <w:name w:val="Nagłówek 5 Znak"/>
    <w:link w:val="Nagwek5"/>
    <w:rsid w:val="00970EC4"/>
    <w:rPr>
      <w:b/>
      <w:bCs/>
      <w:sz w:val="18"/>
      <w:szCs w:val="24"/>
      <w:lang w:eastAsia="ar-SA"/>
    </w:rPr>
  </w:style>
  <w:style w:type="character" w:customStyle="1" w:styleId="TekstpodstawowyZnak">
    <w:name w:val="Tekst podstawowy Znak"/>
    <w:link w:val="Tekstpodstawowy"/>
    <w:rsid w:val="00970EC4"/>
    <w:rPr>
      <w:sz w:val="24"/>
      <w:szCs w:val="24"/>
      <w:lang w:eastAsia="ar-SA"/>
    </w:rPr>
  </w:style>
  <w:style w:type="character" w:customStyle="1" w:styleId="StopkaZnak">
    <w:name w:val="Stopka Znak"/>
    <w:link w:val="Stopka"/>
    <w:rsid w:val="00970EC4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970EC4"/>
    <w:pPr>
      <w:suppressAutoHyphens w:val="0"/>
      <w:spacing w:before="100" w:beforeAutospacing="1" w:after="119"/>
    </w:pPr>
    <w:rPr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848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rsid w:val="00A848FA"/>
    <w:rPr>
      <w:rFonts w:ascii="Courier New" w:hAnsi="Courier New" w:cs="Courier New"/>
    </w:rPr>
  </w:style>
  <w:style w:type="character" w:styleId="Pogrubienie">
    <w:name w:val="Strong"/>
    <w:uiPriority w:val="22"/>
    <w:qFormat/>
    <w:rsid w:val="003614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chal.jarema@pwr.edu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ash.chawla@pwr.edu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377B75C-AD36-4D06-B828-839C8729C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587DA5-5F0F-4F22-8530-9F7CB23DBD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BE35A-8341-4769-879F-9C5D453B2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B96057-BF0C-4BCE-BEBE-58A4C0A0D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1002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7006</CharactersWithSpaces>
  <SharedDoc>false</SharedDoc>
  <HLinks>
    <vt:vector size="12" baseType="variant">
      <vt:variant>
        <vt:i4>2359297</vt:i4>
      </vt:variant>
      <vt:variant>
        <vt:i4>3</vt:i4>
      </vt:variant>
      <vt:variant>
        <vt:i4>0</vt:i4>
      </vt:variant>
      <vt:variant>
        <vt:i4>5</vt:i4>
      </vt:variant>
      <vt:variant>
        <vt:lpwstr>mailto:Michal.jarema@pwr.edu.pl</vt:lpwstr>
      </vt:variant>
      <vt:variant>
        <vt:lpwstr/>
      </vt:variant>
      <vt:variant>
        <vt:i4>5898366</vt:i4>
      </vt:variant>
      <vt:variant>
        <vt:i4>0</vt:i4>
      </vt:variant>
      <vt:variant>
        <vt:i4>0</vt:i4>
      </vt:variant>
      <vt:variant>
        <vt:i4>5</vt:i4>
      </vt:variant>
      <vt:variant>
        <vt:lpwstr>mailto:yash.chawla@pwr.edu.pl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Leopold Szczurowski</cp:lastModifiedBy>
  <cp:revision>4</cp:revision>
  <cp:lastPrinted>2012-05-07T10:13:00Z</cp:lastPrinted>
  <dcterms:created xsi:type="dcterms:W3CDTF">2023-03-03T12:39:00Z</dcterms:created>
  <dcterms:modified xsi:type="dcterms:W3CDTF">2023-03-03T12:39:00Z</dcterms:modified>
</cp:coreProperties>
</file>